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39766258"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E57474">
        <w:rPr>
          <w:bCs/>
          <w:sz w:val="28"/>
          <w:szCs w:val="28"/>
        </w:rPr>
        <w:t>0</w:t>
      </w:r>
      <w:r w:rsidR="009F3E3C">
        <w:rPr>
          <w:bCs/>
          <w:sz w:val="28"/>
          <w:szCs w:val="28"/>
        </w:rPr>
        <w:t>9</w:t>
      </w:r>
      <w:r w:rsidR="00DF0F99">
        <w:rPr>
          <w:bCs/>
          <w:sz w:val="28"/>
          <w:szCs w:val="28"/>
        </w:rPr>
        <w:t xml:space="preserve"> of 201</w:t>
      </w:r>
      <w:r w:rsidR="00931D53">
        <w:rPr>
          <w:bCs/>
          <w:sz w:val="28"/>
          <w:szCs w:val="28"/>
        </w:rPr>
        <w:t>6</w:t>
      </w:r>
      <w:r w:rsidR="00DF0F99">
        <w:rPr>
          <w:bCs/>
          <w:sz w:val="28"/>
          <w:szCs w:val="28"/>
        </w:rPr>
        <w:t>-1</w:t>
      </w:r>
      <w:r w:rsidR="00931D53">
        <w:rPr>
          <w:bCs/>
          <w:sz w:val="28"/>
          <w:szCs w:val="28"/>
        </w:rPr>
        <w:t>7</w:t>
      </w:r>
      <w:r w:rsidR="00462E25">
        <w:rPr>
          <w:bCs/>
          <w:sz w:val="28"/>
          <w:szCs w:val="28"/>
        </w:rPr>
        <w:t xml:space="preserve"> Specification No.</w:t>
      </w:r>
      <w:r w:rsidR="005104C8">
        <w:rPr>
          <w:bCs/>
          <w:sz w:val="28"/>
          <w:szCs w:val="28"/>
        </w:rPr>
        <w:t>2</w:t>
      </w:r>
      <w:r w:rsidR="00E57474">
        <w:rPr>
          <w:bCs/>
          <w:sz w:val="28"/>
          <w:szCs w:val="28"/>
        </w:rPr>
        <w:t>5</w:t>
      </w:r>
      <w:r w:rsidR="00DF0F99">
        <w:rPr>
          <w:bCs/>
          <w:sz w:val="28"/>
          <w:szCs w:val="28"/>
        </w:rPr>
        <w:t>/201</w:t>
      </w:r>
      <w:r w:rsidR="00931D53">
        <w:rPr>
          <w:bCs/>
          <w:sz w:val="28"/>
          <w:szCs w:val="28"/>
        </w:rPr>
        <w:t>6</w:t>
      </w:r>
      <w:r w:rsidR="00DF0F99">
        <w:rPr>
          <w:bCs/>
          <w:sz w:val="28"/>
          <w:szCs w:val="28"/>
        </w:rPr>
        <w:t>-1</w:t>
      </w:r>
      <w:r w:rsidR="00931D53">
        <w:rPr>
          <w:bCs/>
          <w:sz w:val="28"/>
          <w:szCs w:val="28"/>
        </w:rPr>
        <w:t>7</w:t>
      </w:r>
    </w:p>
    <w:p w:rsidR="00582B9F" w:rsidRPr="00E57474" w:rsidRDefault="00DF0F99" w:rsidP="000514F9">
      <w:pPr>
        <w:pStyle w:val="NormalWeb"/>
        <w:spacing w:after="0"/>
        <w:jc w:val="both"/>
        <w:rPr>
          <w:bCs/>
          <w:sz w:val="28"/>
          <w:szCs w:val="28"/>
        </w:rPr>
      </w:pPr>
      <w:r>
        <w:rPr>
          <w:bCs/>
          <w:sz w:val="28"/>
          <w:szCs w:val="28"/>
        </w:rPr>
        <w:t xml:space="preserve">Name of Work:- </w:t>
      </w:r>
      <w:r w:rsidR="00035183">
        <w:rPr>
          <w:bCs/>
          <w:sz w:val="28"/>
          <w:szCs w:val="28"/>
        </w:rPr>
        <w:t xml:space="preserve"> </w:t>
      </w:r>
      <w:r w:rsidR="00E57474" w:rsidRPr="00E57474">
        <w:rPr>
          <w:bCs/>
          <w:sz w:val="28"/>
          <w:szCs w:val="28"/>
        </w:rPr>
        <w:t>Construction</w:t>
      </w:r>
      <w:r w:rsidR="00E57474">
        <w:rPr>
          <w:bCs/>
          <w:sz w:val="28"/>
          <w:szCs w:val="28"/>
        </w:rPr>
        <w:t xml:space="preserve"> of Switch Gear Room Building &amp; Misc. civil works at </w:t>
      </w:r>
      <w:r w:rsidR="00E61230">
        <w:rPr>
          <w:bCs/>
          <w:sz w:val="28"/>
          <w:szCs w:val="28"/>
        </w:rPr>
        <w:tab/>
      </w:r>
      <w:r w:rsidR="00E61230">
        <w:rPr>
          <w:bCs/>
          <w:sz w:val="28"/>
          <w:szCs w:val="28"/>
        </w:rPr>
        <w:tab/>
        <w:t xml:space="preserve">         </w:t>
      </w:r>
      <w:r w:rsidR="00E57474">
        <w:rPr>
          <w:bCs/>
          <w:sz w:val="28"/>
          <w:szCs w:val="28"/>
        </w:rPr>
        <w:t>33/11 K.V. Sub- Station</w:t>
      </w:r>
      <w:r w:rsidR="00E57474" w:rsidRPr="00E57474">
        <w:rPr>
          <w:bCs/>
          <w:sz w:val="28"/>
          <w:szCs w:val="28"/>
        </w:rPr>
        <w:t>, Bhaisna (Naraindaspur) Distt.-Pratapgarh</w:t>
      </w:r>
      <w:r w:rsidR="00E61230">
        <w:rPr>
          <w:bCs/>
          <w:sz w:val="28"/>
          <w:szCs w:val="28"/>
        </w:rPr>
        <w:t>.</w:t>
      </w:r>
      <w:r w:rsidR="00E57474" w:rsidRPr="00E57474">
        <w:rPr>
          <w:bCs/>
          <w:sz w:val="28"/>
          <w:szCs w:val="28"/>
        </w:rPr>
        <w:t xml:space="preserve"> </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041507">
        <w:rPr>
          <w:bCs/>
          <w:sz w:val="28"/>
          <w:szCs w:val="28"/>
        </w:rPr>
        <w:t>500</w:t>
      </w:r>
      <w:r w:rsidR="00825836">
        <w:rPr>
          <w:bCs/>
          <w:sz w:val="28"/>
          <w:szCs w:val="28"/>
        </w:rPr>
        <w:t>0</w:t>
      </w:r>
      <w:r w:rsidR="000E623B">
        <w:rPr>
          <w:bCs/>
          <w:sz w:val="28"/>
          <w:szCs w:val="28"/>
        </w:rPr>
        <w:t xml:space="preserve"> </w:t>
      </w:r>
      <w:r w:rsidR="00462E25">
        <w:rPr>
          <w:bCs/>
          <w:sz w:val="28"/>
          <w:szCs w:val="28"/>
        </w:rPr>
        <w:t>+ 10%Trade Tax Rs.</w:t>
      </w:r>
      <w:r w:rsidR="00041507">
        <w:rPr>
          <w:bCs/>
          <w:sz w:val="28"/>
          <w:szCs w:val="28"/>
        </w:rPr>
        <w:t>5</w:t>
      </w:r>
      <w:r w:rsidR="00AA73E1">
        <w:rPr>
          <w:bCs/>
          <w:sz w:val="28"/>
          <w:szCs w:val="28"/>
        </w:rPr>
        <w:t>0</w:t>
      </w:r>
      <w:r w:rsidR="00462E25">
        <w:rPr>
          <w:bCs/>
          <w:sz w:val="28"/>
          <w:szCs w:val="28"/>
        </w:rPr>
        <w:t>.00= Rs.</w:t>
      </w:r>
      <w:r w:rsidR="004E08E0">
        <w:rPr>
          <w:bCs/>
          <w:sz w:val="28"/>
          <w:szCs w:val="28"/>
        </w:rPr>
        <w:t>55</w:t>
      </w:r>
      <w:r w:rsidR="00AA73E1">
        <w:rPr>
          <w:bCs/>
          <w:sz w:val="28"/>
          <w:szCs w:val="28"/>
        </w:rPr>
        <w:t>0</w:t>
      </w:r>
      <w:r w:rsidR="00825836">
        <w:rPr>
          <w:bCs/>
          <w:sz w:val="28"/>
          <w:szCs w:val="28"/>
        </w:rPr>
        <w:t>0</w:t>
      </w:r>
      <w:r w:rsidR="00AA73E1">
        <w:rPr>
          <w:bCs/>
          <w:sz w:val="28"/>
          <w:szCs w:val="28"/>
        </w:rPr>
        <w:t>.</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825836">
        <w:rPr>
          <w:bCs/>
          <w:sz w:val="28"/>
          <w:szCs w:val="28"/>
        </w:rPr>
        <w:t>19-11</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Page No.</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11-24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25-29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30-31</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33</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144A16" w:rsidRDefault="00144A16"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9E0ABF">
        <w:tc>
          <w:tcPr>
            <w:tcW w:w="3129" w:type="dxa"/>
            <w:gridSpan w:val="2"/>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D</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Class-C</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Diesel winches 65 ton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Excavating grabs ½ to 1 cum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Diesel generating sets 25Kw. </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4"/>
        <w:gridCol w:w="5990"/>
      </w:tblGrid>
      <w:tr w:rsidR="0032118B" w:rsidRPr="00F75A95" w:rsidTr="009E0ABF">
        <w:tc>
          <w:tcPr>
            <w:tcW w:w="0" w:type="auto"/>
          </w:tcPr>
          <w:p w:rsidR="00462E25" w:rsidRPr="00F75A95" w:rsidRDefault="00462E25" w:rsidP="009E0ABF">
            <w:pPr>
              <w:jc w:val="both"/>
              <w:rPr>
                <w:sz w:val="24"/>
                <w:szCs w:val="24"/>
              </w:rPr>
            </w:pPr>
            <w:r w:rsidRPr="00F75A95">
              <w:rPr>
                <w:sz w:val="24"/>
                <w:szCs w:val="24"/>
              </w:rPr>
              <w:t>Tender Invited by</w:t>
            </w:r>
          </w:p>
        </w:tc>
        <w:tc>
          <w:tcPr>
            <w:tcW w:w="0" w:type="auto"/>
          </w:tcPr>
          <w:p w:rsidR="00462E25" w:rsidRPr="00F75A95" w:rsidRDefault="00462E25" w:rsidP="009E0ABF">
            <w:pPr>
              <w:jc w:val="both"/>
              <w:rPr>
                <w:sz w:val="24"/>
                <w:szCs w:val="24"/>
              </w:rPr>
            </w:pPr>
            <w:r w:rsidRPr="00F75A95">
              <w:rPr>
                <w:sz w:val="24"/>
                <w:szCs w:val="24"/>
              </w:rPr>
              <w:t>Executive Engineer, Electricity Civil Division (Distribution),</w:t>
            </w:r>
            <w:r w:rsidR="00F212F9">
              <w:rPr>
                <w:sz w:val="24"/>
                <w:szCs w:val="24"/>
              </w:rPr>
              <w:t xml:space="preserve"> </w:t>
            </w:r>
            <w:r w:rsidRPr="00F75A95">
              <w:rPr>
                <w:sz w:val="24"/>
                <w:szCs w:val="24"/>
              </w:rPr>
              <w:t>57-George Town, Allahabad</w:t>
            </w: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Tender Notice/Short Term Tender Notice No. &amp; Specification No.</w:t>
            </w:r>
          </w:p>
        </w:tc>
        <w:tc>
          <w:tcPr>
            <w:tcW w:w="0" w:type="auto"/>
          </w:tcPr>
          <w:p w:rsidR="003A0457" w:rsidRDefault="00462E25" w:rsidP="003A0457">
            <w:pPr>
              <w:rPr>
                <w:bCs/>
              </w:rPr>
            </w:pPr>
            <w:r>
              <w:rPr>
                <w:sz w:val="24"/>
                <w:szCs w:val="24"/>
              </w:rPr>
              <w:t xml:space="preserve">No. </w:t>
            </w:r>
            <w:r w:rsidR="001F5FDC">
              <w:rPr>
                <w:sz w:val="24"/>
                <w:szCs w:val="24"/>
              </w:rPr>
              <w:t>09</w:t>
            </w:r>
            <w:r>
              <w:rPr>
                <w:sz w:val="24"/>
                <w:szCs w:val="24"/>
              </w:rPr>
              <w:t>/201</w:t>
            </w:r>
            <w:r w:rsidR="00FC7B65">
              <w:rPr>
                <w:sz w:val="24"/>
                <w:szCs w:val="24"/>
              </w:rPr>
              <w:t>6</w:t>
            </w:r>
            <w:r w:rsidR="008F02A9">
              <w:rPr>
                <w:sz w:val="24"/>
                <w:szCs w:val="24"/>
              </w:rPr>
              <w:t>-1</w:t>
            </w:r>
            <w:r w:rsidR="00FC7B65">
              <w:rPr>
                <w:sz w:val="24"/>
                <w:szCs w:val="24"/>
              </w:rPr>
              <w:t>7</w:t>
            </w:r>
            <w:r w:rsidR="008F02A9">
              <w:rPr>
                <w:sz w:val="24"/>
                <w:szCs w:val="24"/>
              </w:rPr>
              <w:t xml:space="preserve"> Specification No-</w:t>
            </w:r>
            <w:r w:rsidR="001F5FDC">
              <w:rPr>
                <w:sz w:val="24"/>
                <w:szCs w:val="24"/>
              </w:rPr>
              <w:t>25</w:t>
            </w:r>
            <w:r w:rsidR="00E05947">
              <w:rPr>
                <w:sz w:val="24"/>
                <w:szCs w:val="24"/>
              </w:rPr>
              <w:t>/201</w:t>
            </w:r>
            <w:r w:rsidR="00FC7B65">
              <w:rPr>
                <w:sz w:val="24"/>
                <w:szCs w:val="24"/>
              </w:rPr>
              <w:t>6</w:t>
            </w:r>
            <w:r w:rsidR="00E05947">
              <w:rPr>
                <w:sz w:val="24"/>
                <w:szCs w:val="24"/>
              </w:rPr>
              <w:t>-1</w:t>
            </w:r>
            <w:r w:rsidR="00FC7B65">
              <w:rPr>
                <w:sz w:val="24"/>
                <w:szCs w:val="24"/>
              </w:rPr>
              <w:t>7</w:t>
            </w:r>
            <w:r w:rsidRPr="00F75A95">
              <w:rPr>
                <w:sz w:val="24"/>
                <w:szCs w:val="24"/>
              </w:rPr>
              <w:t>-</w:t>
            </w:r>
            <w:r w:rsidR="002B6F6A" w:rsidRPr="002B6F6A">
              <w:rPr>
                <w:bCs/>
              </w:rPr>
              <w:t>:-</w:t>
            </w:r>
            <w:r w:rsidR="00530473">
              <w:rPr>
                <w:bCs/>
              </w:rPr>
              <w:t xml:space="preserve"> </w:t>
            </w:r>
          </w:p>
          <w:p w:rsidR="001F5FDC" w:rsidRPr="001F5FDC" w:rsidRDefault="001F5FDC" w:rsidP="001F5FDC">
            <w:pPr>
              <w:spacing w:after="0" w:line="240" w:lineRule="auto"/>
              <w:jc w:val="both"/>
              <w:rPr>
                <w:bCs/>
              </w:rPr>
            </w:pPr>
            <w:r w:rsidRPr="001F5FDC">
              <w:rPr>
                <w:bCs/>
              </w:rPr>
              <w:t>Construction of Switch Gear Room Building &amp; Misc. civil work</w:t>
            </w:r>
            <w:r>
              <w:rPr>
                <w:bCs/>
              </w:rPr>
              <w:t xml:space="preserve">s at </w:t>
            </w:r>
            <w:r w:rsidRPr="001F5FDC">
              <w:rPr>
                <w:bCs/>
              </w:rPr>
              <w:t xml:space="preserve">33/11 K.V. Sub- Station, Bhaisna (Naraindaspur) </w:t>
            </w:r>
            <w:r>
              <w:rPr>
                <w:bCs/>
              </w:rPr>
              <w:t xml:space="preserve">               District </w:t>
            </w:r>
            <w:r w:rsidRPr="001F5FDC">
              <w:rPr>
                <w:bCs/>
              </w:rPr>
              <w:t xml:space="preserve">.-Pratapgarh. </w:t>
            </w:r>
          </w:p>
          <w:p w:rsidR="00FF7FCD" w:rsidRPr="00FF7FCD" w:rsidRDefault="00FF7FCD" w:rsidP="00FF7FCD">
            <w:pPr>
              <w:spacing w:after="0" w:line="240" w:lineRule="auto"/>
              <w:rPr>
                <w:bCs/>
              </w:rPr>
            </w:pPr>
          </w:p>
          <w:p w:rsidR="00595E66" w:rsidRPr="00595E66" w:rsidRDefault="00595E66" w:rsidP="00F212F9">
            <w:pPr>
              <w:rPr>
                <w:bCs/>
              </w:rPr>
            </w:pPr>
          </w:p>
          <w:p w:rsidR="00462E25" w:rsidRPr="00F75A95" w:rsidRDefault="00462E25" w:rsidP="00595E66">
            <w:pPr>
              <w:jc w:val="both"/>
              <w:rPr>
                <w:sz w:val="24"/>
                <w:szCs w:val="24"/>
              </w:rPr>
            </w:pP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Date</w:t>
            </w:r>
          </w:p>
        </w:tc>
        <w:tc>
          <w:tcPr>
            <w:tcW w:w="0" w:type="auto"/>
          </w:tcPr>
          <w:p w:rsidR="00462E25" w:rsidRPr="00F75A95" w:rsidRDefault="0013274E" w:rsidP="0013274E">
            <w:pPr>
              <w:jc w:val="both"/>
              <w:rPr>
                <w:sz w:val="24"/>
                <w:szCs w:val="24"/>
              </w:rPr>
            </w:pPr>
            <w:r>
              <w:rPr>
                <w:sz w:val="24"/>
                <w:szCs w:val="24"/>
              </w:rPr>
              <w:t>19</w:t>
            </w:r>
            <w:r w:rsidR="008F02A9">
              <w:rPr>
                <w:sz w:val="24"/>
                <w:szCs w:val="24"/>
              </w:rPr>
              <w:t>-</w:t>
            </w:r>
            <w:r>
              <w:rPr>
                <w:sz w:val="24"/>
                <w:szCs w:val="24"/>
              </w:rPr>
              <w:t>11</w:t>
            </w:r>
            <w:r w:rsidR="008F02A9">
              <w:rPr>
                <w:sz w:val="24"/>
                <w:szCs w:val="24"/>
              </w:rPr>
              <w:t>-2016</w:t>
            </w: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Name and Address of the Tenderer</w:t>
            </w:r>
          </w:p>
          <w:p w:rsidR="00462E25" w:rsidRPr="00F75A95" w:rsidRDefault="00462E25" w:rsidP="009E0ABF">
            <w:pPr>
              <w:jc w:val="both"/>
              <w:rPr>
                <w:sz w:val="24"/>
                <w:szCs w:val="24"/>
              </w:rPr>
            </w:pPr>
          </w:p>
          <w:p w:rsidR="00462E25" w:rsidRPr="00F75A95" w:rsidRDefault="00462E25" w:rsidP="009E0ABF">
            <w:pPr>
              <w:jc w:val="both"/>
              <w:rPr>
                <w:sz w:val="24"/>
                <w:szCs w:val="24"/>
              </w:rPr>
            </w:pPr>
          </w:p>
        </w:tc>
        <w:tc>
          <w:tcPr>
            <w:tcW w:w="0" w:type="auto"/>
          </w:tcPr>
          <w:p w:rsidR="00462E25" w:rsidRPr="00F75A95" w:rsidRDefault="00462E25" w:rsidP="009E0ABF">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rPr>
          <w:sz w:val="24"/>
          <w:szCs w:val="24"/>
        </w:rPr>
      </w:pPr>
      <w:r>
        <w:rPr>
          <w:sz w:val="24"/>
          <w:szCs w:val="24"/>
        </w:rPr>
        <w:t xml:space="preserve">     Signed This………………. ……………………………     day of ………………201</w:t>
      </w:r>
      <w:r w:rsidR="0013274E">
        <w:rPr>
          <w:sz w:val="24"/>
          <w:szCs w:val="24"/>
        </w:rPr>
        <w:t>6</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                                                                                        </w:t>
      </w:r>
      <w:r w:rsidR="00595E66">
        <w:rPr>
          <w:sz w:val="24"/>
          <w:szCs w:val="24"/>
        </w:rPr>
        <w:tab/>
      </w: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Name &amp; address of Offices under whom work was executed with certificate</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6</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9E0ABF">
            <w:pPr>
              <w:pStyle w:val="Style"/>
              <w:snapToGrid w:val="0"/>
              <w:rPr>
                <w:sz w:val="19"/>
                <w:szCs w:val="19"/>
              </w:rPr>
            </w:pPr>
          </w:p>
        </w:tc>
        <w:tc>
          <w:tcPr>
            <w:tcW w:w="519" w:type="dxa"/>
            <w:tcBorders>
              <w:top w:val="single" w:sz="4" w:space="0" w:color="000000"/>
            </w:tcBorders>
            <w:vAlign w:val="center"/>
          </w:tcPr>
          <w:p w:rsidR="00462E25" w:rsidRDefault="00462E25" w:rsidP="009E0ABF">
            <w:pPr>
              <w:pStyle w:val="Style"/>
              <w:snapToGrid w:val="0"/>
              <w:jc w:val="center"/>
              <w:rPr>
                <w:sz w:val="19"/>
                <w:szCs w:val="19"/>
              </w:rPr>
            </w:pPr>
          </w:p>
        </w:tc>
        <w:tc>
          <w:tcPr>
            <w:tcW w:w="3129" w:type="dxa"/>
            <w:tcBorders>
              <w:top w:val="single" w:sz="4" w:space="0" w:color="000000"/>
            </w:tcBorders>
            <w:vAlign w:val="center"/>
          </w:tcPr>
          <w:p w:rsidR="00462E25" w:rsidRDefault="00462E25" w:rsidP="009E0ABF">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Ballast </w:t>
            </w:r>
          </w:p>
        </w:tc>
      </w:tr>
      <w:tr w:rsidR="00462E25" w:rsidTr="009E0ABF">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vAlign w:val="center"/>
          </w:tcPr>
          <w:p w:rsidR="00462E25" w:rsidRDefault="00462E25" w:rsidP="009E0ABF">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9E0ABF">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9E0ABF">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9E0ABF">
        <w:trPr>
          <w:cantSplit/>
        </w:trPr>
        <w:tc>
          <w:tcPr>
            <w:tcW w:w="741" w:type="dxa"/>
            <w:vMerge/>
            <w:tcBorders>
              <w:left w:val="single" w:sz="4" w:space="0" w:color="000000"/>
              <w:bottom w:val="single" w:sz="4" w:space="0" w:color="000000"/>
            </w:tcBorders>
            <w:vAlign w:val="center"/>
          </w:tcPr>
          <w:p w:rsidR="00462E25" w:rsidRDefault="00462E25" w:rsidP="009E0ABF"/>
        </w:tc>
        <w:tc>
          <w:tcPr>
            <w:tcW w:w="285" w:type="dxa"/>
            <w:vMerge/>
            <w:tcBorders>
              <w:left w:val="single" w:sz="4" w:space="0" w:color="000000"/>
              <w:bottom w:val="single" w:sz="4" w:space="0" w:color="000000"/>
            </w:tcBorders>
            <w:vAlign w:val="center"/>
          </w:tcPr>
          <w:p w:rsidR="00462E25" w:rsidRDefault="00462E25" w:rsidP="009E0ABF"/>
        </w:tc>
        <w:tc>
          <w:tcPr>
            <w:tcW w:w="519" w:type="dxa"/>
            <w:tcBorders>
              <w:bottom w:val="single" w:sz="4" w:space="0" w:color="000000"/>
            </w:tcBorders>
            <w:vAlign w:val="center"/>
          </w:tcPr>
          <w:p w:rsidR="00462E25" w:rsidRDefault="00462E25" w:rsidP="009E0ABF">
            <w:pPr>
              <w:pStyle w:val="Style"/>
              <w:snapToGrid w:val="0"/>
              <w:jc w:val="center"/>
              <w:rPr>
                <w:sz w:val="31"/>
                <w:szCs w:val="31"/>
              </w:rPr>
            </w:pPr>
          </w:p>
        </w:tc>
        <w:tc>
          <w:tcPr>
            <w:tcW w:w="3129" w:type="dxa"/>
            <w:tcBorders>
              <w:bottom w:val="single" w:sz="4" w:space="0" w:color="000000"/>
            </w:tcBorders>
            <w:vAlign w:val="center"/>
          </w:tcPr>
          <w:p w:rsidR="00462E25" w:rsidRDefault="00462E25" w:rsidP="009E0ABF">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 </w:t>
            </w:r>
          </w:p>
        </w:tc>
      </w:tr>
      <w:tr w:rsidR="00462E25" w:rsidTr="009E0ABF">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0.80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0.92 </w:t>
            </w:r>
          </w:p>
        </w:tc>
      </w:tr>
      <w:tr w:rsidR="00462E25" w:rsidTr="009E0ABF">
        <w:trPr>
          <w:trHeight w:hRule="exact" w:val="24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0.023 </w:t>
            </w:r>
          </w:p>
        </w:tc>
      </w:tr>
      <w:tr w:rsidR="00462E25" w:rsidTr="009E0ABF">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left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19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6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9E0ABF">
            <w:pPr>
              <w:snapToGrid w:val="0"/>
              <w:rPr>
                <w:w w:val="106"/>
              </w:rPr>
            </w:pPr>
          </w:p>
          <w:p w:rsidR="00462E25" w:rsidRDefault="00462E25" w:rsidP="009E0ABF">
            <w:pPr>
              <w:pStyle w:val="Style"/>
              <w:jc w:val="right"/>
              <w:rPr>
                <w:w w:val="106"/>
                <w:sz w:val="20"/>
                <w:szCs w:val="20"/>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01"/>
        </w:trPr>
        <w:tc>
          <w:tcPr>
            <w:tcW w:w="741" w:type="dxa"/>
            <w:tcBorders>
              <w:left w:val="single" w:sz="4" w:space="0" w:color="000000"/>
            </w:tcBorders>
            <w:vAlign w:val="center"/>
          </w:tcPr>
          <w:p w:rsidR="00462E25" w:rsidRDefault="00462E25" w:rsidP="009E0ABF">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9E0ABF">
            <w:pPr>
              <w:snapToGrid w:val="0"/>
              <w:rPr>
                <w:w w:val="109"/>
                <w:sz w:val="19"/>
                <w:szCs w:val="19"/>
              </w:rPr>
            </w:pPr>
          </w:p>
          <w:p w:rsidR="00462E25" w:rsidRDefault="00462E25" w:rsidP="009E0ABF">
            <w:pPr>
              <w:pStyle w:val="Style"/>
              <w:jc w:val="right"/>
              <w:rPr>
                <w:w w:val="109"/>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rFonts w:ascii="Courier New" w:hAnsi="Courier New" w:cs="Courier New"/>
                <w:sz w:val="23"/>
                <w:szCs w:val="23"/>
              </w:rPr>
            </w:pPr>
          </w:p>
          <w:p w:rsidR="00462E25" w:rsidRDefault="00462E25" w:rsidP="009E0ABF">
            <w:pPr>
              <w:rPr>
                <w:rFonts w:ascii="Courier New" w:hAnsi="Courier New" w:cs="Courier New"/>
                <w:sz w:val="23"/>
                <w:szCs w:val="23"/>
              </w:rPr>
            </w:pPr>
          </w:p>
          <w:p w:rsidR="00462E25" w:rsidRDefault="00462E25" w:rsidP="009E0ABF">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rPr>
            </w:pPr>
            <w:r>
              <w:rPr>
                <w:w w:val="200"/>
              </w:rPr>
              <w:t xml:space="preserve">- </w:t>
            </w:r>
          </w:p>
        </w:tc>
      </w:tr>
      <w:tr w:rsidR="00462E25" w:rsidTr="009E0ABF">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J.</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t>Drawing</w:t>
      </w:r>
    </w:p>
    <w:tbl>
      <w:tblPr>
        <w:tblW w:w="0" w:type="auto"/>
        <w:tblInd w:w="81" w:type="dxa"/>
        <w:tblLayout w:type="fixed"/>
        <w:tblLook w:val="0000"/>
      </w:tblPr>
      <w:tblGrid>
        <w:gridCol w:w="1012"/>
        <w:gridCol w:w="5670"/>
        <w:gridCol w:w="3066"/>
      </w:tblGrid>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Particulars of Drawing</w:t>
            </w:r>
          </w:p>
        </w:tc>
      </w:tr>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300036" w:rsidP="00462E25">
      <w:pPr>
        <w:pStyle w:val="Style"/>
        <w:rPr>
          <w:sz w:val="21"/>
          <w:szCs w:val="21"/>
          <w:u w:val="single"/>
        </w:rPr>
      </w:pPr>
      <w:r w:rsidRPr="00300036">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9E0ABF">
        <w:tc>
          <w:tcPr>
            <w:tcW w:w="1008" w:type="dxa"/>
          </w:tcPr>
          <w:p w:rsidR="00462E25" w:rsidRPr="00E6746B" w:rsidRDefault="00462E25" w:rsidP="009E0ABF">
            <w:pPr>
              <w:jc w:val="center"/>
              <w:rPr>
                <w:b/>
                <w:color w:val="000000"/>
              </w:rPr>
            </w:pPr>
            <w:r w:rsidRPr="00E6746B">
              <w:rPr>
                <w:b/>
                <w:color w:val="000000"/>
              </w:rPr>
              <w:t>SI No.</w:t>
            </w:r>
          </w:p>
        </w:tc>
        <w:tc>
          <w:tcPr>
            <w:tcW w:w="4320" w:type="dxa"/>
          </w:tcPr>
          <w:p w:rsidR="00462E25" w:rsidRPr="00E6746B" w:rsidRDefault="00462E25" w:rsidP="009E0ABF">
            <w:pPr>
              <w:jc w:val="center"/>
              <w:rPr>
                <w:b/>
                <w:color w:val="000000"/>
              </w:rPr>
            </w:pPr>
            <w:r w:rsidRPr="00E6746B">
              <w:rPr>
                <w:b/>
                <w:color w:val="000000"/>
              </w:rPr>
              <w:t>Name of work</w:t>
            </w:r>
          </w:p>
        </w:tc>
        <w:tc>
          <w:tcPr>
            <w:tcW w:w="1649" w:type="dxa"/>
          </w:tcPr>
          <w:p w:rsidR="00462E25" w:rsidRPr="00E6746B" w:rsidRDefault="00462E25" w:rsidP="009E0ABF">
            <w:pPr>
              <w:jc w:val="center"/>
              <w:rPr>
                <w:b/>
                <w:color w:val="000000"/>
              </w:rPr>
            </w:pPr>
            <w:r w:rsidRPr="00E6746B">
              <w:rPr>
                <w:b/>
                <w:color w:val="000000"/>
              </w:rPr>
              <w:t>Page From</w:t>
            </w:r>
          </w:p>
        </w:tc>
        <w:tc>
          <w:tcPr>
            <w:tcW w:w="1080" w:type="dxa"/>
          </w:tcPr>
          <w:p w:rsidR="00462E25" w:rsidRPr="00E6746B" w:rsidRDefault="00462E25" w:rsidP="009E0ABF">
            <w:pPr>
              <w:jc w:val="center"/>
              <w:rPr>
                <w:b/>
                <w:color w:val="000000"/>
              </w:rPr>
            </w:pPr>
            <w:r w:rsidRPr="00E6746B">
              <w:rPr>
                <w:b/>
                <w:color w:val="000000"/>
              </w:rPr>
              <w:t>No. To</w:t>
            </w:r>
          </w:p>
        </w:tc>
        <w:tc>
          <w:tcPr>
            <w:tcW w:w="1772" w:type="dxa"/>
          </w:tcPr>
          <w:p w:rsidR="00462E25" w:rsidRPr="00E6746B" w:rsidRDefault="00462E25" w:rsidP="009E0ABF">
            <w:pPr>
              <w:jc w:val="center"/>
              <w:rPr>
                <w:b/>
                <w:color w:val="000000"/>
              </w:rPr>
            </w:pPr>
            <w:r w:rsidRPr="00E6746B">
              <w:rPr>
                <w:b/>
                <w:color w:val="000000"/>
              </w:rPr>
              <w:t>Total Cost</w:t>
            </w:r>
          </w:p>
        </w:tc>
      </w:tr>
      <w:tr w:rsidR="00462E25" w:rsidRPr="00E6746B" w:rsidTr="009E0ABF">
        <w:tc>
          <w:tcPr>
            <w:tcW w:w="1008" w:type="dxa"/>
          </w:tcPr>
          <w:p w:rsidR="00462E25" w:rsidRPr="00E6746B" w:rsidRDefault="00462E25" w:rsidP="009E0ABF">
            <w:pPr>
              <w:jc w:val="center"/>
              <w:rPr>
                <w:color w:val="000000"/>
              </w:rPr>
            </w:pPr>
            <w:r w:rsidRPr="00E6746B">
              <w:rPr>
                <w:color w:val="000000"/>
              </w:rPr>
              <w:t>1</w:t>
            </w: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tc>
        <w:tc>
          <w:tcPr>
            <w:tcW w:w="4320" w:type="dxa"/>
          </w:tcPr>
          <w:p w:rsidR="00462E25" w:rsidRPr="00E6746B" w:rsidRDefault="00462E25" w:rsidP="009E0ABF">
            <w:pPr>
              <w:rPr>
                <w:color w:val="000000"/>
              </w:rPr>
            </w:pPr>
          </w:p>
        </w:tc>
        <w:tc>
          <w:tcPr>
            <w:tcW w:w="1649" w:type="dxa"/>
          </w:tcPr>
          <w:p w:rsidR="00462E25" w:rsidRPr="00E6746B" w:rsidRDefault="00462E25" w:rsidP="009E0ABF">
            <w:pPr>
              <w:jc w:val="center"/>
              <w:rPr>
                <w:color w:val="000000"/>
              </w:rPr>
            </w:pPr>
          </w:p>
        </w:tc>
        <w:tc>
          <w:tcPr>
            <w:tcW w:w="1080" w:type="dxa"/>
          </w:tcPr>
          <w:p w:rsidR="00462E25" w:rsidRPr="00E6746B" w:rsidRDefault="00462E25" w:rsidP="009E0ABF">
            <w:pPr>
              <w:jc w:val="center"/>
              <w:rPr>
                <w:color w:val="000000"/>
              </w:rPr>
            </w:pPr>
          </w:p>
        </w:tc>
        <w:tc>
          <w:tcPr>
            <w:tcW w:w="1772" w:type="dxa"/>
          </w:tcPr>
          <w:p w:rsidR="00462E25" w:rsidRPr="00E6746B" w:rsidRDefault="00462E25" w:rsidP="009E0ABF">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9E0ABF">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6A8" w:rsidRDefault="006F66A8" w:rsidP="005D3F0D">
      <w:pPr>
        <w:spacing w:after="0" w:line="240" w:lineRule="auto"/>
      </w:pPr>
      <w:r>
        <w:separator/>
      </w:r>
    </w:p>
  </w:endnote>
  <w:endnote w:type="continuationSeparator" w:id="1">
    <w:p w:rsidR="006F66A8" w:rsidRDefault="006F66A8"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6A8" w:rsidRDefault="006F66A8" w:rsidP="005D3F0D">
      <w:pPr>
        <w:spacing w:after="0" w:line="240" w:lineRule="auto"/>
      </w:pPr>
      <w:r>
        <w:separator/>
      </w:r>
    </w:p>
  </w:footnote>
  <w:footnote w:type="continuationSeparator" w:id="1">
    <w:p w:rsidR="006F66A8" w:rsidRDefault="006F66A8"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FDC" w:rsidRDefault="00300036" w:rsidP="009E0ABF">
    <w:pPr>
      <w:pStyle w:val="Header"/>
      <w:framePr w:wrap="around" w:vAnchor="text" w:hAnchor="margin" w:xAlign="right" w:y="1"/>
      <w:rPr>
        <w:rStyle w:val="PageNumber"/>
      </w:rPr>
    </w:pPr>
    <w:r>
      <w:rPr>
        <w:rStyle w:val="PageNumber"/>
      </w:rPr>
      <w:fldChar w:fldCharType="begin"/>
    </w:r>
    <w:r w:rsidR="001F5FDC">
      <w:rPr>
        <w:rStyle w:val="PageNumber"/>
      </w:rPr>
      <w:instrText xml:space="preserve">PAGE  </w:instrText>
    </w:r>
    <w:r>
      <w:rPr>
        <w:rStyle w:val="PageNumber"/>
      </w:rPr>
      <w:fldChar w:fldCharType="end"/>
    </w:r>
  </w:p>
  <w:p w:rsidR="001F5FDC" w:rsidRDefault="001F5FDC" w:rsidP="009E0A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FDC" w:rsidRDefault="00300036" w:rsidP="009E0ABF">
    <w:pPr>
      <w:pStyle w:val="Header"/>
      <w:framePr w:wrap="around" w:vAnchor="text" w:hAnchor="margin" w:xAlign="right" w:y="1"/>
      <w:rPr>
        <w:rStyle w:val="PageNumber"/>
      </w:rPr>
    </w:pPr>
    <w:r>
      <w:rPr>
        <w:rStyle w:val="PageNumber"/>
      </w:rPr>
      <w:fldChar w:fldCharType="begin"/>
    </w:r>
    <w:r w:rsidR="001F5FDC">
      <w:rPr>
        <w:rStyle w:val="PageNumber"/>
      </w:rPr>
      <w:instrText xml:space="preserve">PAGE  </w:instrText>
    </w:r>
    <w:r>
      <w:rPr>
        <w:rStyle w:val="PageNumber"/>
      </w:rPr>
      <w:fldChar w:fldCharType="separate"/>
    </w:r>
    <w:r w:rsidR="00144A16">
      <w:rPr>
        <w:rStyle w:val="PageNumber"/>
        <w:noProof/>
      </w:rPr>
      <w:t>6</w:t>
    </w:r>
    <w:r>
      <w:rPr>
        <w:rStyle w:val="PageNumber"/>
      </w:rPr>
      <w:fldChar w:fldCharType="end"/>
    </w:r>
  </w:p>
  <w:p w:rsidR="001F5FDC" w:rsidRDefault="001F5FDC" w:rsidP="009E0AB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pos w:val="beneathText"/>
    <w:footnote w:id="0"/>
    <w:footnote w:id="1"/>
  </w:footnotePr>
  <w:endnotePr>
    <w:endnote w:id="0"/>
    <w:endnote w:id="1"/>
  </w:endnotePr>
  <w:compat>
    <w:useFELayout/>
  </w:compat>
  <w:rsids>
    <w:rsidRoot w:val="00462E25"/>
    <w:rsid w:val="00035183"/>
    <w:rsid w:val="00041507"/>
    <w:rsid w:val="00050C80"/>
    <w:rsid w:val="000514F9"/>
    <w:rsid w:val="000E4239"/>
    <w:rsid w:val="000E623B"/>
    <w:rsid w:val="0013274E"/>
    <w:rsid w:val="00144A16"/>
    <w:rsid w:val="001A578D"/>
    <w:rsid w:val="001E55C4"/>
    <w:rsid w:val="001F5FDC"/>
    <w:rsid w:val="002159BF"/>
    <w:rsid w:val="00235D52"/>
    <w:rsid w:val="00296498"/>
    <w:rsid w:val="002A340C"/>
    <w:rsid w:val="002B6F6A"/>
    <w:rsid w:val="002E110F"/>
    <w:rsid w:val="002E2A98"/>
    <w:rsid w:val="002F28E0"/>
    <w:rsid w:val="002F6BBB"/>
    <w:rsid w:val="00300036"/>
    <w:rsid w:val="0032118B"/>
    <w:rsid w:val="003315F4"/>
    <w:rsid w:val="003379C0"/>
    <w:rsid w:val="00382CC0"/>
    <w:rsid w:val="00394B51"/>
    <w:rsid w:val="003A0457"/>
    <w:rsid w:val="003A5229"/>
    <w:rsid w:val="003E52BE"/>
    <w:rsid w:val="00462E25"/>
    <w:rsid w:val="00480608"/>
    <w:rsid w:val="00496A2A"/>
    <w:rsid w:val="004A05CA"/>
    <w:rsid w:val="004C6751"/>
    <w:rsid w:val="004D1D09"/>
    <w:rsid w:val="004E08E0"/>
    <w:rsid w:val="004E5E8C"/>
    <w:rsid w:val="005104C8"/>
    <w:rsid w:val="0051318B"/>
    <w:rsid w:val="0052771C"/>
    <w:rsid w:val="00530473"/>
    <w:rsid w:val="00582B9F"/>
    <w:rsid w:val="00595E66"/>
    <w:rsid w:val="005A0843"/>
    <w:rsid w:val="005A0FAE"/>
    <w:rsid w:val="005A4F95"/>
    <w:rsid w:val="005D3F0D"/>
    <w:rsid w:val="005F68D4"/>
    <w:rsid w:val="00626E1A"/>
    <w:rsid w:val="00634869"/>
    <w:rsid w:val="00644689"/>
    <w:rsid w:val="00652B88"/>
    <w:rsid w:val="00661650"/>
    <w:rsid w:val="00670A7F"/>
    <w:rsid w:val="006E0C70"/>
    <w:rsid w:val="006F66A8"/>
    <w:rsid w:val="007161EB"/>
    <w:rsid w:val="007338EA"/>
    <w:rsid w:val="00733960"/>
    <w:rsid w:val="007656A6"/>
    <w:rsid w:val="00771B87"/>
    <w:rsid w:val="007A75BF"/>
    <w:rsid w:val="00817188"/>
    <w:rsid w:val="00825836"/>
    <w:rsid w:val="00893453"/>
    <w:rsid w:val="008944D0"/>
    <w:rsid w:val="00895D44"/>
    <w:rsid w:val="008C47DE"/>
    <w:rsid w:val="008F02A9"/>
    <w:rsid w:val="008F31F9"/>
    <w:rsid w:val="008F797A"/>
    <w:rsid w:val="00931D53"/>
    <w:rsid w:val="00956EB7"/>
    <w:rsid w:val="00992CB4"/>
    <w:rsid w:val="009A0B62"/>
    <w:rsid w:val="009B03F3"/>
    <w:rsid w:val="009E0ABF"/>
    <w:rsid w:val="009F3E3C"/>
    <w:rsid w:val="00A55D52"/>
    <w:rsid w:val="00AA73E1"/>
    <w:rsid w:val="00AC5F05"/>
    <w:rsid w:val="00B14718"/>
    <w:rsid w:val="00B63599"/>
    <w:rsid w:val="00B72AAC"/>
    <w:rsid w:val="00B85493"/>
    <w:rsid w:val="00B9449A"/>
    <w:rsid w:val="00BD3059"/>
    <w:rsid w:val="00BD359D"/>
    <w:rsid w:val="00C27D92"/>
    <w:rsid w:val="00CA6AF3"/>
    <w:rsid w:val="00CD635F"/>
    <w:rsid w:val="00D13997"/>
    <w:rsid w:val="00D13D4C"/>
    <w:rsid w:val="00D403D6"/>
    <w:rsid w:val="00D4634C"/>
    <w:rsid w:val="00D660D8"/>
    <w:rsid w:val="00DA050F"/>
    <w:rsid w:val="00DE0E3A"/>
    <w:rsid w:val="00DF0F99"/>
    <w:rsid w:val="00E05947"/>
    <w:rsid w:val="00E3289A"/>
    <w:rsid w:val="00E329CF"/>
    <w:rsid w:val="00E33E6A"/>
    <w:rsid w:val="00E501D9"/>
    <w:rsid w:val="00E57474"/>
    <w:rsid w:val="00E61230"/>
    <w:rsid w:val="00E73E92"/>
    <w:rsid w:val="00E97562"/>
    <w:rsid w:val="00EA28A3"/>
    <w:rsid w:val="00EC53C1"/>
    <w:rsid w:val="00F206A1"/>
    <w:rsid w:val="00F212F9"/>
    <w:rsid w:val="00F72BB0"/>
    <w:rsid w:val="00FB23F9"/>
    <w:rsid w:val="00FC1731"/>
    <w:rsid w:val="00FC7B65"/>
    <w:rsid w:val="00FF7FC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31</Pages>
  <Words>15146</Words>
  <Characters>86334</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71</cp:revision>
  <dcterms:created xsi:type="dcterms:W3CDTF">2015-07-01T12:51:00Z</dcterms:created>
  <dcterms:modified xsi:type="dcterms:W3CDTF">2016-11-04T06:35:00Z</dcterms:modified>
</cp:coreProperties>
</file>